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40F8E8F1"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80D447D"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20092835"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1A5846F5"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47A6E657"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0726CDE7" w:rsidR="00AD4DE0" w:rsidRDefault="005162D2">
            <w:r>
              <w:t>Avropsskjema</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68DF806E" w:rsidR="00AD4DE0" w:rsidRDefault="005162D2">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6698B110" w:rsidR="00D1227E" w:rsidRPr="00401295" w:rsidRDefault="005C2B63"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2C4177AB">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89563537">
    <w:abstractNumId w:val="1"/>
  </w:num>
  <w:num w:numId="2" w16cid:durableId="1282105863">
    <w:abstractNumId w:val="2"/>
  </w:num>
  <w:num w:numId="3" w16cid:durableId="35128309">
    <w:abstractNumId w:val="3"/>
  </w:num>
  <w:num w:numId="4" w16cid:durableId="1872065214">
    <w:abstractNumId w:val="4"/>
  </w:num>
  <w:num w:numId="5" w16cid:durableId="1113404071">
    <w:abstractNumId w:val="5"/>
  </w:num>
  <w:num w:numId="6" w16cid:durableId="300309649">
    <w:abstractNumId w:val="6"/>
  </w:num>
  <w:num w:numId="7" w16cid:durableId="1935475107">
    <w:abstractNumId w:val="7"/>
  </w:num>
  <w:num w:numId="8" w16cid:durableId="1936551466">
    <w:abstractNumId w:val="8"/>
  </w:num>
  <w:num w:numId="9" w16cid:durableId="2017489724">
    <w:abstractNumId w:val="9"/>
  </w:num>
  <w:num w:numId="10" w16cid:durableId="1266570037">
    <w:abstractNumId w:val="10"/>
  </w:num>
  <w:num w:numId="11" w16cid:durableId="1953973463">
    <w:abstractNumId w:val="11"/>
  </w:num>
  <w:num w:numId="12" w16cid:durableId="395396876">
    <w:abstractNumId w:val="12"/>
  </w:num>
  <w:num w:numId="13" w16cid:durableId="2083487147">
    <w:abstractNumId w:val="13"/>
  </w:num>
  <w:num w:numId="14" w16cid:durableId="1415518202">
    <w:abstractNumId w:val="14"/>
  </w:num>
  <w:num w:numId="15" w16cid:durableId="52898849">
    <w:abstractNumId w:val="15"/>
  </w:num>
  <w:num w:numId="16" w16cid:durableId="1853688300">
    <w:abstractNumId w:val="16"/>
  </w:num>
  <w:num w:numId="17" w16cid:durableId="1667586612">
    <w:abstractNumId w:val="29"/>
  </w:num>
  <w:num w:numId="18" w16cid:durableId="1034502753">
    <w:abstractNumId w:val="18"/>
  </w:num>
  <w:num w:numId="19" w16cid:durableId="1806461908">
    <w:abstractNumId w:val="37"/>
  </w:num>
  <w:num w:numId="20" w16cid:durableId="1766611020">
    <w:abstractNumId w:val="28"/>
  </w:num>
  <w:num w:numId="21" w16cid:durableId="125122918">
    <w:abstractNumId w:val="17"/>
  </w:num>
  <w:num w:numId="22" w16cid:durableId="931354038">
    <w:abstractNumId w:val="25"/>
  </w:num>
  <w:num w:numId="23" w16cid:durableId="2093818191">
    <w:abstractNumId w:val="36"/>
  </w:num>
  <w:num w:numId="24" w16cid:durableId="1025594371">
    <w:abstractNumId w:val="24"/>
  </w:num>
  <w:num w:numId="25" w16cid:durableId="746534655">
    <w:abstractNumId w:val="34"/>
  </w:num>
  <w:num w:numId="26" w16cid:durableId="1409771365">
    <w:abstractNumId w:val="23"/>
  </w:num>
  <w:num w:numId="27" w16cid:durableId="728193748">
    <w:abstractNumId w:val="35"/>
  </w:num>
  <w:num w:numId="28" w16cid:durableId="887372476">
    <w:abstractNumId w:val="30"/>
  </w:num>
  <w:num w:numId="29" w16cid:durableId="2101832141">
    <w:abstractNumId w:val="1"/>
  </w:num>
  <w:num w:numId="30" w16cid:durableId="1821771459">
    <w:abstractNumId w:val="33"/>
  </w:num>
  <w:num w:numId="31" w16cid:durableId="1564371117">
    <w:abstractNumId w:val="32"/>
  </w:num>
  <w:num w:numId="32" w16cid:durableId="1464495273">
    <w:abstractNumId w:val="21"/>
  </w:num>
  <w:num w:numId="33" w16cid:durableId="705133483">
    <w:abstractNumId w:val="19"/>
  </w:num>
  <w:num w:numId="34" w16cid:durableId="1751002388">
    <w:abstractNumId w:val="31"/>
  </w:num>
  <w:num w:numId="35" w16cid:durableId="1396585866">
    <w:abstractNumId w:val="22"/>
  </w:num>
  <w:num w:numId="36" w16cid:durableId="1930388131">
    <w:abstractNumId w:val="26"/>
  </w:num>
  <w:num w:numId="37" w16cid:durableId="846923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224163">
    <w:abstractNumId w:val="1"/>
  </w:num>
  <w:num w:numId="39" w16cid:durableId="1290429157">
    <w:abstractNumId w:val="27"/>
  </w:num>
  <w:num w:numId="40" w16cid:durableId="1993679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162D2"/>
    <w:rsid w:val="00532755"/>
    <w:rsid w:val="00544227"/>
    <w:rsid w:val="00545337"/>
    <w:rsid w:val="00551298"/>
    <w:rsid w:val="00555F18"/>
    <w:rsid w:val="005571DB"/>
    <w:rsid w:val="005745A4"/>
    <w:rsid w:val="0057735B"/>
    <w:rsid w:val="00592C13"/>
    <w:rsid w:val="005B4700"/>
    <w:rsid w:val="005C2B63"/>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36A81"/>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58EEF-727C-4BE6-9005-CA991B9411F1}">
  <ds:schemaRefs>
    <ds:schemaRef ds:uri="http://schemas.microsoft.com/sharepoint/v3/contenttype/forms"/>
  </ds:schemaRefs>
</ds:datastoreItem>
</file>

<file path=customXml/itemProps2.xml><?xml version="1.0" encoding="utf-8"?>
<ds:datastoreItem xmlns:ds="http://schemas.openxmlformats.org/officeDocument/2006/customXml" ds:itemID="{23F059E0-8B52-4D30-B705-ECE46BDA57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E18234-E13F-4B86-835F-E58F91E611D3}">
  <ds:schemaRefs>
    <ds:schemaRef ds:uri="http://schemas.openxmlformats.org/officeDocument/2006/bibliography"/>
  </ds:schemaRefs>
</ds:datastoreItem>
</file>

<file path=customXml/itemProps4.xml><?xml version="1.0" encoding="utf-8"?>
<ds:datastoreItem xmlns:ds="http://schemas.openxmlformats.org/officeDocument/2006/customXml" ds:itemID="{5F6B00A8-A658-4B2F-AE3C-55340ADB8E9C}"/>
</file>

<file path=docProps/app.xml><?xml version="1.0" encoding="utf-8"?>
<Properties xmlns="http://schemas.openxmlformats.org/officeDocument/2006/extended-properties" xmlns:vt="http://schemas.openxmlformats.org/officeDocument/2006/docPropsVTypes">
  <Template>Normal</Template>
  <TotalTime>0</TotalTime>
  <Pages>8</Pages>
  <Words>1500</Words>
  <Characters>7954</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2022-05-19T10:22:00Z</dcterms:created>
  <dcterms:modified xsi:type="dcterms:W3CDTF">2022-05-19T10:26:00Z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0x010100CE836044DF2B6F42A9FDD3B17A4739AB</vt:lpwstr>
  </property>
  <property fmtid="{D5CDD505-2E9C-101B-9397-08002B2CF9AE}" pid="3" name="MediaServiceImageTags">
    <vt:lpwstr/>
  </property>
</Properties>
</file>